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494C0" w14:textId="77777777" w:rsidR="00D60158" w:rsidRPr="001A1F98" w:rsidRDefault="00D60158" w:rsidP="00D60158">
      <w:pPr>
        <w:rPr>
          <w:rFonts w:ascii="Arial" w:hAnsi="Arial" w:cs="Arial"/>
          <w:bCs/>
          <w:i/>
          <w:iCs/>
          <w:sz w:val="20"/>
          <w:szCs w:val="20"/>
        </w:rPr>
      </w:pPr>
      <w:r w:rsidRPr="001A1F98">
        <w:rPr>
          <w:rFonts w:ascii="Arial" w:hAnsi="Arial" w:cs="Arial"/>
          <w:bCs/>
          <w:i/>
          <w:iCs/>
          <w:sz w:val="20"/>
          <w:szCs w:val="20"/>
        </w:rPr>
        <w:t>Dokument składany wraz z ofertą</w:t>
      </w:r>
    </w:p>
    <w:p w14:paraId="066B4B2B" w14:textId="77777777" w:rsidR="00552E30" w:rsidRPr="000515AA" w:rsidRDefault="00552E30" w:rsidP="00552E30">
      <w:pPr>
        <w:ind w:left="5246" w:firstLine="708"/>
        <w:jc w:val="right"/>
        <w:rPr>
          <w:rFonts w:ascii="Arial" w:hAnsi="Arial" w:cs="Arial"/>
          <w:bCs/>
          <w:sz w:val="20"/>
          <w:szCs w:val="20"/>
        </w:rPr>
      </w:pPr>
      <w:r w:rsidRPr="000515AA">
        <w:rPr>
          <w:rFonts w:ascii="Arial" w:hAnsi="Arial" w:cs="Arial"/>
          <w:bCs/>
          <w:sz w:val="20"/>
          <w:szCs w:val="20"/>
        </w:rPr>
        <w:t xml:space="preserve">Załącznik </w:t>
      </w:r>
      <w:proofErr w:type="gramStart"/>
      <w:r w:rsidRPr="000515AA">
        <w:rPr>
          <w:rFonts w:ascii="Arial" w:hAnsi="Arial" w:cs="Arial"/>
          <w:bCs/>
          <w:sz w:val="20"/>
          <w:szCs w:val="20"/>
        </w:rPr>
        <w:t xml:space="preserve">nr  </w:t>
      </w:r>
      <w:r w:rsidR="00BF6E32" w:rsidRPr="000515AA">
        <w:rPr>
          <w:rFonts w:ascii="Arial" w:hAnsi="Arial" w:cs="Arial"/>
          <w:bCs/>
          <w:sz w:val="20"/>
          <w:szCs w:val="20"/>
        </w:rPr>
        <w:t>3</w:t>
      </w:r>
      <w:proofErr w:type="gramEnd"/>
      <w:r w:rsidRPr="000515AA">
        <w:rPr>
          <w:rFonts w:ascii="Arial" w:hAnsi="Arial" w:cs="Arial"/>
          <w:bCs/>
          <w:sz w:val="20"/>
          <w:szCs w:val="20"/>
        </w:rPr>
        <w:t xml:space="preserve"> do SWZ</w:t>
      </w:r>
    </w:p>
    <w:p w14:paraId="5D2F53B0" w14:textId="77777777" w:rsidR="00122046" w:rsidRPr="000515AA" w:rsidRDefault="00122046" w:rsidP="00552E30">
      <w:pPr>
        <w:ind w:left="5246" w:firstLine="708"/>
        <w:jc w:val="right"/>
        <w:rPr>
          <w:rFonts w:ascii="Arial" w:hAnsi="Arial" w:cs="Arial"/>
          <w:bCs/>
          <w:sz w:val="20"/>
          <w:szCs w:val="20"/>
        </w:rPr>
      </w:pPr>
    </w:p>
    <w:p w14:paraId="7BAA6113" w14:textId="77777777" w:rsidR="005F0552" w:rsidRPr="001A1F98" w:rsidRDefault="005F0552" w:rsidP="00E73BCF">
      <w:pPr>
        <w:spacing w:line="276" w:lineRule="auto"/>
        <w:ind w:left="5246" w:firstLine="424"/>
        <w:rPr>
          <w:rFonts w:ascii="Arial" w:hAnsi="Arial" w:cs="Arial"/>
          <w:b/>
          <w:sz w:val="20"/>
          <w:szCs w:val="20"/>
          <w:u w:val="single"/>
        </w:rPr>
      </w:pPr>
      <w:r w:rsidRPr="001A1F98">
        <w:rPr>
          <w:rFonts w:ascii="Arial" w:hAnsi="Arial" w:cs="Arial"/>
          <w:b/>
          <w:sz w:val="20"/>
          <w:szCs w:val="20"/>
          <w:u w:val="single"/>
        </w:rPr>
        <w:t>Zamawiający:</w:t>
      </w:r>
    </w:p>
    <w:p w14:paraId="525B0372" w14:textId="485BA8A4" w:rsidR="005F0552" w:rsidRPr="001A1F98" w:rsidRDefault="005F0552" w:rsidP="00E73BCF">
      <w:pPr>
        <w:tabs>
          <w:tab w:val="right" w:pos="9070"/>
        </w:tabs>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Powiatowy Zarząd Dróg w Bochni</w:t>
      </w:r>
    </w:p>
    <w:p w14:paraId="08A01BD6" w14:textId="77777777" w:rsidR="005F0552" w:rsidRPr="001A1F98" w:rsidRDefault="005F0552" w:rsidP="00E73BCF">
      <w:pPr>
        <w:tabs>
          <w:tab w:val="right" w:pos="9070"/>
        </w:tabs>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z/s w Nowym Wiśniczu</w:t>
      </w:r>
    </w:p>
    <w:p w14:paraId="0158980B" w14:textId="77777777" w:rsidR="005F0552" w:rsidRPr="001A1F98" w:rsidRDefault="005F0552" w:rsidP="00E73BCF">
      <w:pPr>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ul. Limanowska 11</w:t>
      </w:r>
    </w:p>
    <w:p w14:paraId="3ECD936C" w14:textId="77777777" w:rsidR="005F0552" w:rsidRPr="001A1F98" w:rsidRDefault="005F0552" w:rsidP="00E73BCF">
      <w:pPr>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32-720 Nowy Wiśnicz</w:t>
      </w:r>
    </w:p>
    <w:p w14:paraId="6F9D5D44" w14:textId="77777777" w:rsidR="005F0552" w:rsidRPr="001A1F98" w:rsidRDefault="005F0552" w:rsidP="005F0552">
      <w:pPr>
        <w:rPr>
          <w:rFonts w:ascii="Arial" w:hAnsi="Arial" w:cs="Arial"/>
          <w:b/>
          <w:i/>
          <w:sz w:val="20"/>
          <w:szCs w:val="20"/>
        </w:rPr>
      </w:pPr>
      <w:r w:rsidRPr="001A1F98">
        <w:rPr>
          <w:rFonts w:ascii="Arial" w:hAnsi="Arial" w:cs="Arial"/>
          <w:b/>
          <w:i/>
          <w:sz w:val="20"/>
          <w:szCs w:val="20"/>
        </w:rPr>
        <w:t>Wykonawca:</w:t>
      </w:r>
    </w:p>
    <w:p w14:paraId="030FE681" w14:textId="4A649CFF"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140A8C74" w14:textId="238FA11C"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r w:rsidR="00FC409C">
        <w:rPr>
          <w:rFonts w:ascii="Arial" w:hAnsi="Arial" w:cs="Arial"/>
          <w:i/>
          <w:sz w:val="20"/>
          <w:szCs w:val="20"/>
        </w:rPr>
        <w:t>..</w:t>
      </w:r>
      <w:r w:rsidRPr="001A1F98">
        <w:rPr>
          <w:rFonts w:ascii="Arial" w:hAnsi="Arial" w:cs="Arial"/>
          <w:i/>
          <w:sz w:val="20"/>
          <w:szCs w:val="20"/>
        </w:rPr>
        <w:t>……</w:t>
      </w:r>
    </w:p>
    <w:p w14:paraId="73BAEA59"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64BD4F9E" w14:textId="77777777" w:rsidR="005F0552" w:rsidRPr="001A1F98" w:rsidRDefault="005F0552" w:rsidP="005F0552">
      <w:pPr>
        <w:rPr>
          <w:rFonts w:ascii="Arial" w:hAnsi="Arial" w:cs="Arial"/>
          <w:b/>
          <w:i/>
          <w:sz w:val="20"/>
          <w:szCs w:val="20"/>
          <w:u w:val="single"/>
        </w:rPr>
      </w:pPr>
      <w:r w:rsidRPr="001A1F98">
        <w:rPr>
          <w:rFonts w:ascii="Arial" w:hAnsi="Arial" w:cs="Arial"/>
          <w:b/>
          <w:i/>
          <w:sz w:val="20"/>
          <w:szCs w:val="20"/>
          <w:u w:val="single"/>
        </w:rPr>
        <w:t>reprezentowany przez:</w:t>
      </w:r>
    </w:p>
    <w:p w14:paraId="4DA440D5" w14:textId="30412725"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157FC74"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(imię, nazwisko, stanowisko/podstawa do reprezentacji)</w:t>
      </w:r>
    </w:p>
    <w:p w14:paraId="177CB626" w14:textId="77777777" w:rsidR="00552E30" w:rsidRPr="000515AA" w:rsidRDefault="00552E30" w:rsidP="001C657E">
      <w:pPr>
        <w:spacing w:line="276" w:lineRule="auto"/>
        <w:jc w:val="center"/>
        <w:rPr>
          <w:rFonts w:ascii="Arial" w:hAnsi="Arial" w:cs="Arial"/>
          <w:b/>
          <w:sz w:val="20"/>
          <w:szCs w:val="20"/>
          <w:u w:val="single"/>
        </w:rPr>
      </w:pPr>
      <w:r w:rsidRPr="000515AA">
        <w:rPr>
          <w:rFonts w:ascii="Arial" w:hAnsi="Arial" w:cs="Arial"/>
          <w:b/>
          <w:sz w:val="20"/>
          <w:szCs w:val="20"/>
          <w:u w:val="single"/>
        </w:rPr>
        <w:t xml:space="preserve">Oświadczenie wykonawcy </w:t>
      </w:r>
    </w:p>
    <w:p w14:paraId="266498A3" w14:textId="77777777" w:rsidR="00552E30" w:rsidRPr="000515AA" w:rsidRDefault="00552E30" w:rsidP="001C657E">
      <w:pPr>
        <w:spacing w:line="276" w:lineRule="auto"/>
        <w:jc w:val="center"/>
        <w:rPr>
          <w:rFonts w:ascii="Arial" w:hAnsi="Arial" w:cs="Arial"/>
          <w:b/>
          <w:sz w:val="20"/>
          <w:szCs w:val="20"/>
        </w:rPr>
      </w:pPr>
      <w:r w:rsidRPr="000515AA">
        <w:rPr>
          <w:rFonts w:ascii="Arial" w:hAnsi="Arial" w:cs="Arial"/>
          <w:b/>
          <w:sz w:val="20"/>
          <w:szCs w:val="20"/>
        </w:rPr>
        <w:t xml:space="preserve">składane na podstawie art. </w:t>
      </w:r>
      <w:r w:rsidR="00ED3DF3">
        <w:rPr>
          <w:rFonts w:ascii="Arial" w:hAnsi="Arial" w:cs="Arial"/>
          <w:b/>
          <w:sz w:val="20"/>
          <w:szCs w:val="20"/>
        </w:rPr>
        <w:t>125</w:t>
      </w:r>
      <w:r w:rsidRPr="000515AA">
        <w:rPr>
          <w:rFonts w:ascii="Arial" w:hAnsi="Arial" w:cs="Arial"/>
          <w:b/>
          <w:sz w:val="20"/>
          <w:szCs w:val="20"/>
        </w:rPr>
        <w:t xml:space="preserve"> ust. 1 ustawy z dnia </w:t>
      </w:r>
      <w:r w:rsidR="00ED3DF3">
        <w:rPr>
          <w:rFonts w:ascii="Arial" w:hAnsi="Arial" w:cs="Arial"/>
          <w:b/>
          <w:sz w:val="20"/>
          <w:szCs w:val="20"/>
        </w:rPr>
        <w:t>11 września 2019</w:t>
      </w:r>
      <w:r w:rsidRPr="000515AA">
        <w:rPr>
          <w:rFonts w:ascii="Arial" w:hAnsi="Arial" w:cs="Arial"/>
          <w:b/>
          <w:sz w:val="20"/>
          <w:szCs w:val="20"/>
        </w:rPr>
        <w:t xml:space="preserve"> r. </w:t>
      </w:r>
    </w:p>
    <w:p w14:paraId="7C406DF8" w14:textId="6D993836" w:rsidR="00552E30" w:rsidRPr="000515AA" w:rsidRDefault="00552E30" w:rsidP="001C657E">
      <w:pPr>
        <w:spacing w:line="276" w:lineRule="auto"/>
        <w:jc w:val="center"/>
        <w:rPr>
          <w:rFonts w:ascii="Arial" w:hAnsi="Arial" w:cs="Arial"/>
          <w:b/>
          <w:sz w:val="20"/>
          <w:szCs w:val="20"/>
        </w:rPr>
      </w:pPr>
      <w:r w:rsidRPr="000515AA">
        <w:rPr>
          <w:rFonts w:ascii="Arial" w:hAnsi="Arial" w:cs="Arial"/>
          <w:b/>
          <w:sz w:val="20"/>
          <w:szCs w:val="20"/>
        </w:rPr>
        <w:t xml:space="preserve"> Prawo zamówień publicznych</w:t>
      </w:r>
    </w:p>
    <w:p w14:paraId="4EC7AB3E" w14:textId="77777777" w:rsidR="00552E30" w:rsidRPr="005F0552" w:rsidRDefault="00552E30" w:rsidP="001C657E">
      <w:pPr>
        <w:spacing w:line="276" w:lineRule="auto"/>
        <w:jc w:val="center"/>
        <w:rPr>
          <w:rFonts w:ascii="Arial" w:hAnsi="Arial" w:cs="Arial"/>
          <w:b/>
          <w:sz w:val="12"/>
          <w:szCs w:val="12"/>
        </w:rPr>
      </w:pPr>
    </w:p>
    <w:p w14:paraId="5D0155F1" w14:textId="77777777" w:rsidR="00552E30" w:rsidRPr="005F0552" w:rsidRDefault="00552E30" w:rsidP="001C657E">
      <w:pPr>
        <w:spacing w:before="120" w:line="276" w:lineRule="auto"/>
        <w:jc w:val="center"/>
        <w:rPr>
          <w:rFonts w:ascii="Arial" w:hAnsi="Arial" w:cs="Arial"/>
          <w:sz w:val="8"/>
          <w:szCs w:val="8"/>
        </w:rPr>
      </w:pPr>
      <w:r w:rsidRPr="000515AA">
        <w:rPr>
          <w:rFonts w:ascii="Arial" w:hAnsi="Arial" w:cs="Arial"/>
          <w:b/>
          <w:sz w:val="20"/>
          <w:szCs w:val="20"/>
          <w:u w:val="single"/>
        </w:rPr>
        <w:t xml:space="preserve">DOTYCZĄCE SPEŁNIANIA WARUNKÓW UDZIAŁU W POSTĘPOWANIU </w:t>
      </w:r>
      <w:r w:rsidRPr="000515AA">
        <w:rPr>
          <w:rFonts w:ascii="Arial" w:hAnsi="Arial" w:cs="Arial"/>
          <w:b/>
          <w:sz w:val="20"/>
          <w:szCs w:val="20"/>
          <w:u w:val="single"/>
        </w:rPr>
        <w:br/>
      </w:r>
    </w:p>
    <w:p w14:paraId="198A3338" w14:textId="38FA599A" w:rsidR="00E73BCF" w:rsidRPr="0076798B" w:rsidRDefault="00E73BCF" w:rsidP="00E73BCF">
      <w:pPr>
        <w:spacing w:line="276" w:lineRule="auto"/>
        <w:jc w:val="both"/>
        <w:rPr>
          <w:rFonts w:ascii="Arial" w:hAnsi="Arial" w:cs="Arial"/>
          <w:sz w:val="20"/>
          <w:szCs w:val="20"/>
        </w:rPr>
      </w:pPr>
      <w:r w:rsidRPr="0017065C">
        <w:rPr>
          <w:rFonts w:ascii="Arial" w:hAnsi="Arial" w:cs="Arial"/>
          <w:sz w:val="20"/>
          <w:szCs w:val="20"/>
        </w:rPr>
        <w:t xml:space="preserve">Na potrzeby postępowania o udzielenie zamówienia publicznego pn.: </w:t>
      </w:r>
      <w:bookmarkStart w:id="0" w:name="_Hlk195008570"/>
      <w:r w:rsidR="00792116" w:rsidRPr="007055D4">
        <w:rPr>
          <w:rFonts w:ascii="Arial" w:hAnsi="Arial" w:cs="Arial"/>
          <w:b/>
          <w:bCs/>
          <w:sz w:val="20"/>
          <w:szCs w:val="20"/>
        </w:rPr>
        <w:t>Rozbudowa drogi powiatowej nr 2085K w km od 2+105,00 do km 2+877,10</w:t>
      </w:r>
      <w:r w:rsidR="00792116">
        <w:rPr>
          <w:rFonts w:ascii="Arial" w:hAnsi="Arial" w:cs="Arial"/>
          <w:sz w:val="20"/>
          <w:szCs w:val="20"/>
        </w:rPr>
        <w:t xml:space="preserve"> </w:t>
      </w:r>
      <w:r w:rsidR="00792116" w:rsidRPr="007055D4">
        <w:rPr>
          <w:rFonts w:ascii="Arial" w:hAnsi="Arial" w:cs="Arial"/>
          <w:b/>
          <w:bCs/>
          <w:sz w:val="20"/>
          <w:szCs w:val="20"/>
        </w:rPr>
        <w:t>w miejscowości Gierczyce, Powiat Bocheński</w:t>
      </w:r>
      <w:bookmarkEnd w:id="0"/>
      <w:r w:rsidR="00792116">
        <w:rPr>
          <w:rFonts w:ascii="Arial" w:hAnsi="Arial" w:cs="Arial"/>
          <w:sz w:val="20"/>
          <w:szCs w:val="20"/>
        </w:rPr>
        <w:t xml:space="preserve"> </w:t>
      </w:r>
      <w:r w:rsidR="00792116" w:rsidRPr="0017065C">
        <w:rPr>
          <w:rFonts w:ascii="Arial" w:hAnsi="Arial" w:cs="Arial"/>
          <w:b/>
          <w:bCs/>
          <w:sz w:val="20"/>
          <w:szCs w:val="20"/>
        </w:rPr>
        <w:t>–</w:t>
      </w:r>
      <w:r w:rsidR="00792116" w:rsidRPr="0017065C">
        <w:rPr>
          <w:rFonts w:ascii="Arial" w:hAnsi="Arial" w:cs="Arial"/>
          <w:b/>
          <w:sz w:val="20"/>
          <w:szCs w:val="20"/>
        </w:rPr>
        <w:t xml:space="preserve"> </w:t>
      </w:r>
      <w:r w:rsidR="00792116" w:rsidRPr="0017065C">
        <w:rPr>
          <w:rFonts w:ascii="Arial" w:hAnsi="Arial" w:cs="Arial"/>
          <w:b/>
          <w:bCs/>
          <w:sz w:val="20"/>
          <w:szCs w:val="20"/>
        </w:rPr>
        <w:t>znak: ZP.271.</w:t>
      </w:r>
      <w:r w:rsidR="00792116">
        <w:rPr>
          <w:rFonts w:ascii="Arial" w:hAnsi="Arial" w:cs="Arial"/>
          <w:b/>
          <w:bCs/>
          <w:sz w:val="20"/>
          <w:szCs w:val="20"/>
        </w:rPr>
        <w:t>5.2026</w:t>
      </w:r>
      <w:r w:rsidR="00792116">
        <w:rPr>
          <w:rFonts w:ascii="Arial" w:hAnsi="Arial" w:cs="Arial"/>
          <w:b/>
          <w:bCs/>
          <w:sz w:val="20"/>
          <w:szCs w:val="20"/>
        </w:rPr>
        <w:t>,</w:t>
      </w:r>
      <w:r w:rsidR="004114F2">
        <w:rPr>
          <w:rFonts w:ascii="Arial" w:hAnsi="Arial" w:cs="Arial"/>
          <w:b/>
          <w:sz w:val="20"/>
          <w:szCs w:val="20"/>
        </w:rPr>
        <w:t xml:space="preserve"> </w:t>
      </w:r>
      <w:r w:rsidRPr="0017065C">
        <w:rPr>
          <w:rFonts w:ascii="Arial" w:hAnsi="Arial" w:cs="Arial"/>
          <w:sz w:val="20"/>
          <w:szCs w:val="20"/>
        </w:rPr>
        <w:t>prowadzonego przez Powiatowy Zarząd Dróg w</w:t>
      </w:r>
      <w:r w:rsidR="004114F2">
        <w:rPr>
          <w:rFonts w:ascii="Arial" w:hAnsi="Arial" w:cs="Arial"/>
          <w:sz w:val="20"/>
          <w:szCs w:val="20"/>
        </w:rPr>
        <w:t xml:space="preserve"> </w:t>
      </w:r>
      <w:r w:rsidRPr="0017065C">
        <w:rPr>
          <w:rFonts w:ascii="Arial" w:hAnsi="Arial" w:cs="Arial"/>
          <w:sz w:val="20"/>
          <w:szCs w:val="20"/>
        </w:rPr>
        <w:t>Bochni z</w:t>
      </w:r>
      <w:r w:rsidR="000F7AA7">
        <w:rPr>
          <w:rFonts w:ascii="Arial" w:hAnsi="Arial" w:cs="Arial"/>
          <w:sz w:val="20"/>
          <w:szCs w:val="20"/>
        </w:rPr>
        <w:t xml:space="preserve"> </w:t>
      </w:r>
      <w:r w:rsidRPr="0017065C">
        <w:rPr>
          <w:rFonts w:ascii="Arial" w:hAnsi="Arial" w:cs="Arial"/>
          <w:sz w:val="20"/>
          <w:szCs w:val="20"/>
        </w:rPr>
        <w:t>s</w:t>
      </w:r>
      <w:r>
        <w:rPr>
          <w:rFonts w:ascii="Arial" w:hAnsi="Arial" w:cs="Arial"/>
          <w:sz w:val="20"/>
          <w:szCs w:val="20"/>
        </w:rPr>
        <w:t>iedzibą</w:t>
      </w:r>
      <w:r w:rsidRPr="0017065C">
        <w:rPr>
          <w:rFonts w:ascii="Arial" w:hAnsi="Arial" w:cs="Arial"/>
          <w:sz w:val="20"/>
          <w:szCs w:val="20"/>
        </w:rPr>
        <w:t xml:space="preserve"> w</w:t>
      </w:r>
      <w:r>
        <w:rPr>
          <w:rFonts w:ascii="Arial" w:hAnsi="Arial" w:cs="Arial"/>
          <w:sz w:val="20"/>
          <w:szCs w:val="20"/>
        </w:rPr>
        <w:t xml:space="preserve"> </w:t>
      </w:r>
      <w:r w:rsidRPr="0017065C">
        <w:rPr>
          <w:rFonts w:ascii="Arial" w:hAnsi="Arial" w:cs="Arial"/>
          <w:sz w:val="20"/>
          <w:szCs w:val="20"/>
        </w:rPr>
        <w:t>Nowym Wiśniczu</w:t>
      </w:r>
      <w:r>
        <w:rPr>
          <w:rFonts w:ascii="Arial" w:hAnsi="Arial" w:cs="Arial"/>
          <w:sz w:val="20"/>
          <w:szCs w:val="20"/>
        </w:rPr>
        <w:t xml:space="preserve"> </w:t>
      </w:r>
      <w:r w:rsidRPr="0017065C">
        <w:rPr>
          <w:rFonts w:ascii="Arial" w:hAnsi="Arial" w:cs="Arial"/>
          <w:sz w:val="20"/>
          <w:szCs w:val="20"/>
        </w:rPr>
        <w:t>oświadczam, co</w:t>
      </w:r>
      <w:r>
        <w:rPr>
          <w:rFonts w:ascii="Arial" w:hAnsi="Arial" w:cs="Arial"/>
          <w:sz w:val="20"/>
          <w:szCs w:val="20"/>
        </w:rPr>
        <w:t xml:space="preserve"> </w:t>
      </w:r>
      <w:r w:rsidRPr="0017065C">
        <w:rPr>
          <w:rFonts w:ascii="Arial" w:hAnsi="Arial" w:cs="Arial"/>
          <w:sz w:val="20"/>
          <w:szCs w:val="20"/>
        </w:rPr>
        <w:t>następuje:</w:t>
      </w:r>
    </w:p>
    <w:p w14:paraId="3227AEC7" w14:textId="77777777" w:rsidR="00552E30" w:rsidRPr="000515AA" w:rsidRDefault="00552E30" w:rsidP="001C657E">
      <w:pPr>
        <w:spacing w:line="276" w:lineRule="auto"/>
        <w:jc w:val="both"/>
        <w:rPr>
          <w:rFonts w:ascii="Arial" w:hAnsi="Arial" w:cs="Arial"/>
          <w:sz w:val="20"/>
          <w:szCs w:val="20"/>
        </w:rPr>
      </w:pPr>
    </w:p>
    <w:p w14:paraId="3768E6B4" w14:textId="77777777" w:rsidR="00552E30" w:rsidRPr="000515AA" w:rsidRDefault="00552E30" w:rsidP="001C657E">
      <w:pPr>
        <w:shd w:val="clear" w:color="auto" w:fill="BFBFBF"/>
        <w:spacing w:line="276" w:lineRule="auto"/>
        <w:jc w:val="center"/>
        <w:rPr>
          <w:rFonts w:ascii="Arial" w:hAnsi="Arial" w:cs="Arial"/>
          <w:b/>
          <w:sz w:val="20"/>
          <w:szCs w:val="20"/>
        </w:rPr>
      </w:pPr>
      <w:r w:rsidRPr="000515AA">
        <w:rPr>
          <w:rFonts w:ascii="Arial" w:hAnsi="Arial" w:cs="Arial"/>
          <w:b/>
          <w:sz w:val="20"/>
          <w:szCs w:val="20"/>
        </w:rPr>
        <w:t>INFORMACJA DOTYCZĄCA WYKONAWCY:</w:t>
      </w:r>
    </w:p>
    <w:p w14:paraId="4E675C22" w14:textId="3E3BD3EB" w:rsidR="00552E30" w:rsidRPr="000515AA" w:rsidRDefault="00552E30" w:rsidP="001C657E">
      <w:pPr>
        <w:spacing w:line="276" w:lineRule="auto"/>
        <w:jc w:val="both"/>
        <w:rPr>
          <w:rFonts w:ascii="Arial" w:hAnsi="Arial" w:cs="Arial"/>
          <w:sz w:val="20"/>
          <w:szCs w:val="20"/>
        </w:rPr>
      </w:pPr>
      <w:r w:rsidRPr="000515AA">
        <w:rPr>
          <w:rFonts w:ascii="Arial" w:hAnsi="Arial" w:cs="Arial"/>
          <w:sz w:val="20"/>
          <w:szCs w:val="20"/>
        </w:rPr>
        <w:t>Oświadczam, że spełniam warunki udziału w postępowaniu określone przez Zamawiającego w</w:t>
      </w:r>
      <w:r w:rsidR="00C91CD1">
        <w:rPr>
          <w:rFonts w:ascii="Arial" w:hAnsi="Arial" w:cs="Arial"/>
          <w:sz w:val="20"/>
          <w:szCs w:val="20"/>
        </w:rPr>
        <w:t> </w:t>
      </w:r>
      <w:r w:rsidRPr="000515AA">
        <w:rPr>
          <w:rFonts w:ascii="Arial" w:hAnsi="Arial" w:cs="Arial"/>
          <w:sz w:val="20"/>
          <w:szCs w:val="20"/>
        </w:rPr>
        <w:t>Specyfikacji Warunków Zamówienia w zakresie:</w:t>
      </w:r>
    </w:p>
    <w:p w14:paraId="6E466EE6" w14:textId="77777777" w:rsidR="00552E30" w:rsidRPr="000515AA" w:rsidRDefault="00552E30" w:rsidP="001C657E">
      <w:pPr>
        <w:numPr>
          <w:ilvl w:val="0"/>
          <w:numId w:val="13"/>
        </w:numPr>
        <w:spacing w:line="276" w:lineRule="auto"/>
        <w:ind w:left="284" w:hanging="284"/>
        <w:jc w:val="both"/>
        <w:rPr>
          <w:rFonts w:ascii="Arial" w:hAnsi="Arial" w:cs="Arial"/>
          <w:sz w:val="20"/>
          <w:szCs w:val="20"/>
        </w:rPr>
      </w:pPr>
      <w:r w:rsidRPr="000515AA">
        <w:rPr>
          <w:rFonts w:ascii="Arial" w:hAnsi="Arial" w:cs="Arial"/>
          <w:sz w:val="20"/>
          <w:szCs w:val="20"/>
        </w:rPr>
        <w:t>kompetencji lub uprawnień do prowadzenia określonej działalności zawodowej, o ile wynika to z</w:t>
      </w:r>
      <w:r w:rsidR="00D35C3F">
        <w:rPr>
          <w:rFonts w:ascii="Arial" w:hAnsi="Arial" w:cs="Arial"/>
          <w:sz w:val="20"/>
          <w:szCs w:val="20"/>
        </w:rPr>
        <w:t> </w:t>
      </w:r>
      <w:r w:rsidRPr="000515AA">
        <w:rPr>
          <w:rFonts w:ascii="Arial" w:hAnsi="Arial" w:cs="Arial"/>
          <w:sz w:val="20"/>
          <w:szCs w:val="20"/>
        </w:rPr>
        <w:t>odrębnych przepisów – zgodnie z warunkami określonymi przez zamawiającego,</w:t>
      </w:r>
    </w:p>
    <w:p w14:paraId="1F1952A3" w14:textId="77777777" w:rsidR="00552E30" w:rsidRPr="000515AA" w:rsidRDefault="00552E30" w:rsidP="001C657E">
      <w:pPr>
        <w:numPr>
          <w:ilvl w:val="0"/>
          <w:numId w:val="13"/>
        </w:numPr>
        <w:spacing w:line="276" w:lineRule="auto"/>
        <w:ind w:left="284" w:hanging="284"/>
        <w:jc w:val="both"/>
        <w:rPr>
          <w:rFonts w:ascii="Arial" w:hAnsi="Arial" w:cs="Arial"/>
          <w:sz w:val="20"/>
          <w:szCs w:val="20"/>
        </w:rPr>
      </w:pPr>
      <w:r w:rsidRPr="000515AA">
        <w:rPr>
          <w:rFonts w:ascii="Arial" w:hAnsi="Arial" w:cs="Arial"/>
          <w:sz w:val="20"/>
          <w:szCs w:val="20"/>
        </w:rPr>
        <w:t>sytuacji ekonomicznej lub finansowej – zgodnie z warunkami określonymi przez zamawiającego,</w:t>
      </w:r>
    </w:p>
    <w:p w14:paraId="2983EC0A" w14:textId="77777777" w:rsidR="00552E30" w:rsidRPr="000515AA" w:rsidRDefault="00552E30" w:rsidP="001C657E">
      <w:pPr>
        <w:numPr>
          <w:ilvl w:val="0"/>
          <w:numId w:val="13"/>
        </w:numPr>
        <w:spacing w:line="276" w:lineRule="auto"/>
        <w:ind w:left="284" w:hanging="284"/>
        <w:jc w:val="both"/>
        <w:rPr>
          <w:rFonts w:ascii="Arial" w:hAnsi="Arial" w:cs="Arial"/>
          <w:sz w:val="20"/>
          <w:szCs w:val="20"/>
        </w:rPr>
      </w:pPr>
      <w:r w:rsidRPr="000515AA">
        <w:rPr>
          <w:rFonts w:ascii="Arial" w:hAnsi="Arial" w:cs="Arial"/>
          <w:sz w:val="20"/>
          <w:szCs w:val="20"/>
        </w:rPr>
        <w:t xml:space="preserve">zdolności technicznej lub zawodowej – zgodnie z warunkami określonymi przez zamawiającego.  </w:t>
      </w:r>
    </w:p>
    <w:p w14:paraId="450317A5" w14:textId="77777777" w:rsidR="00552E30" w:rsidRPr="000515AA" w:rsidRDefault="00552E30" w:rsidP="001C657E">
      <w:pPr>
        <w:spacing w:line="276" w:lineRule="auto"/>
        <w:ind w:left="5664" w:firstLine="708"/>
        <w:jc w:val="both"/>
        <w:rPr>
          <w:rFonts w:ascii="Arial" w:hAnsi="Arial" w:cs="Arial"/>
          <w:i/>
          <w:sz w:val="16"/>
          <w:szCs w:val="16"/>
        </w:rPr>
      </w:pPr>
    </w:p>
    <w:p w14:paraId="22AEF0E1" w14:textId="77777777" w:rsidR="00552E30" w:rsidRPr="000515AA" w:rsidRDefault="00552E30" w:rsidP="001C657E">
      <w:pPr>
        <w:shd w:val="clear" w:color="auto" w:fill="BFBFBF"/>
        <w:spacing w:line="276" w:lineRule="auto"/>
        <w:jc w:val="both"/>
        <w:rPr>
          <w:rFonts w:ascii="Arial" w:hAnsi="Arial" w:cs="Arial"/>
          <w:sz w:val="20"/>
          <w:szCs w:val="20"/>
        </w:rPr>
      </w:pPr>
      <w:r w:rsidRPr="000515AA">
        <w:rPr>
          <w:rFonts w:ascii="Arial" w:hAnsi="Arial" w:cs="Arial"/>
          <w:b/>
          <w:sz w:val="20"/>
          <w:szCs w:val="20"/>
        </w:rPr>
        <w:t>INFORMACJA W ZWIĄZKU Z POLEGANIEM NA ZASOBACH INNYCH PODMIOTÓW</w:t>
      </w:r>
      <w:r w:rsidRPr="000515AA">
        <w:rPr>
          <w:rFonts w:ascii="Arial" w:hAnsi="Arial" w:cs="Arial"/>
          <w:sz w:val="20"/>
          <w:szCs w:val="20"/>
        </w:rPr>
        <w:t xml:space="preserve">: </w:t>
      </w:r>
    </w:p>
    <w:p w14:paraId="2C5BBCB5" w14:textId="2E494518" w:rsidR="00552E30" w:rsidRPr="000515AA" w:rsidRDefault="00552E30" w:rsidP="001C657E">
      <w:pPr>
        <w:spacing w:line="276" w:lineRule="auto"/>
        <w:jc w:val="both"/>
        <w:rPr>
          <w:rFonts w:ascii="Arial" w:hAnsi="Arial" w:cs="Arial"/>
          <w:sz w:val="20"/>
          <w:szCs w:val="20"/>
        </w:rPr>
      </w:pPr>
      <w:r w:rsidRPr="000515AA">
        <w:rPr>
          <w:rFonts w:ascii="Arial" w:hAnsi="Arial" w:cs="Arial"/>
          <w:sz w:val="20"/>
          <w:szCs w:val="20"/>
        </w:rPr>
        <w:t>Oświadczam, że w celu wykazania spełniania warunków udziału w postępowaniu, określonych przez zamawiającego w</w:t>
      </w:r>
      <w:r w:rsidR="00775CC5">
        <w:rPr>
          <w:rFonts w:ascii="Arial" w:hAnsi="Arial" w:cs="Arial"/>
          <w:sz w:val="20"/>
          <w:szCs w:val="20"/>
        </w:rPr>
        <w:t xml:space="preserve"> </w:t>
      </w:r>
      <w:r w:rsidRPr="000515AA">
        <w:rPr>
          <w:rFonts w:ascii="Arial" w:hAnsi="Arial" w:cs="Arial"/>
          <w:sz w:val="20"/>
          <w:szCs w:val="20"/>
        </w:rPr>
        <w:t>Specyfikacji Warunków Zamówienia</w:t>
      </w:r>
      <w:r w:rsidRPr="000515AA">
        <w:rPr>
          <w:rFonts w:ascii="Arial" w:hAnsi="Arial" w:cs="Arial"/>
          <w:i/>
          <w:sz w:val="20"/>
          <w:szCs w:val="20"/>
        </w:rPr>
        <w:t>,</w:t>
      </w:r>
      <w:r w:rsidRPr="000515AA">
        <w:rPr>
          <w:rFonts w:ascii="Arial" w:hAnsi="Arial" w:cs="Arial"/>
          <w:sz w:val="20"/>
          <w:szCs w:val="20"/>
        </w:rPr>
        <w:t xml:space="preserve"> polegam na zasobach następującego/</w:t>
      </w:r>
      <w:proofErr w:type="spellStart"/>
      <w:proofErr w:type="gramStart"/>
      <w:r w:rsidRPr="000515AA">
        <w:rPr>
          <w:rFonts w:ascii="Arial" w:hAnsi="Arial" w:cs="Arial"/>
          <w:sz w:val="20"/>
          <w:szCs w:val="20"/>
        </w:rPr>
        <w:t>ych</w:t>
      </w:r>
      <w:proofErr w:type="spellEnd"/>
      <w:r w:rsidRPr="000515AA">
        <w:rPr>
          <w:rFonts w:ascii="Arial" w:hAnsi="Arial" w:cs="Arial"/>
          <w:sz w:val="20"/>
          <w:szCs w:val="20"/>
        </w:rPr>
        <w:t xml:space="preserve">  podmiotu</w:t>
      </w:r>
      <w:proofErr w:type="gramEnd"/>
      <w:r w:rsidRPr="000515AA">
        <w:rPr>
          <w:rFonts w:ascii="Arial" w:hAnsi="Arial" w:cs="Arial"/>
          <w:sz w:val="20"/>
          <w:szCs w:val="20"/>
        </w:rPr>
        <w:t>/ów: ………………………………………………………………………………………………………………………</w:t>
      </w:r>
    </w:p>
    <w:p w14:paraId="566344D8" w14:textId="6799D526" w:rsidR="00552E30" w:rsidRPr="000515AA" w:rsidRDefault="00552E30" w:rsidP="00552E30">
      <w:pPr>
        <w:spacing w:line="276" w:lineRule="auto"/>
        <w:rPr>
          <w:rFonts w:ascii="Arial" w:hAnsi="Arial" w:cs="Arial"/>
          <w:sz w:val="20"/>
          <w:szCs w:val="20"/>
        </w:rPr>
      </w:pPr>
      <w:r w:rsidRPr="000515AA">
        <w:rPr>
          <w:rFonts w:ascii="Arial" w:hAnsi="Arial" w:cs="Arial"/>
          <w:sz w:val="20"/>
          <w:szCs w:val="20"/>
        </w:rPr>
        <w:t>w następującym zakresie: ………………………………………………………………………………………………………………………</w:t>
      </w:r>
    </w:p>
    <w:p w14:paraId="3954EB2F" w14:textId="77777777" w:rsidR="00552E30" w:rsidRPr="000515AA" w:rsidRDefault="00552E30" w:rsidP="00552E30">
      <w:pPr>
        <w:jc w:val="center"/>
        <w:rPr>
          <w:rFonts w:ascii="Arial" w:hAnsi="Arial" w:cs="Arial"/>
          <w:i/>
          <w:sz w:val="18"/>
          <w:szCs w:val="18"/>
        </w:rPr>
      </w:pPr>
      <w:r w:rsidRPr="000515AA">
        <w:rPr>
          <w:rFonts w:ascii="Arial" w:hAnsi="Arial" w:cs="Arial"/>
          <w:i/>
          <w:sz w:val="18"/>
          <w:szCs w:val="18"/>
        </w:rPr>
        <w:t>(wskazać podmiot i określić odpowiedni zakres dla wskazanego podmiotu)</w:t>
      </w:r>
    </w:p>
    <w:p w14:paraId="09CF4651" w14:textId="77777777" w:rsidR="00552E30" w:rsidRPr="000515AA" w:rsidRDefault="00552E30" w:rsidP="00552E30">
      <w:pPr>
        <w:jc w:val="right"/>
        <w:rPr>
          <w:rFonts w:ascii="Arial" w:hAnsi="Arial" w:cs="Arial"/>
          <w:i/>
          <w:sz w:val="20"/>
          <w:szCs w:val="20"/>
        </w:rPr>
      </w:pPr>
    </w:p>
    <w:p w14:paraId="6FC9358A" w14:textId="77777777" w:rsidR="00552E30" w:rsidRPr="000515AA" w:rsidRDefault="00552E30" w:rsidP="001C657E">
      <w:pPr>
        <w:shd w:val="clear" w:color="auto" w:fill="BFBFBF"/>
        <w:spacing w:line="276" w:lineRule="auto"/>
        <w:jc w:val="both"/>
        <w:rPr>
          <w:rFonts w:ascii="Arial" w:hAnsi="Arial" w:cs="Arial"/>
          <w:b/>
          <w:sz w:val="20"/>
          <w:szCs w:val="20"/>
        </w:rPr>
      </w:pPr>
      <w:r w:rsidRPr="000515AA">
        <w:rPr>
          <w:rFonts w:ascii="Arial" w:hAnsi="Arial" w:cs="Arial"/>
          <w:b/>
          <w:sz w:val="20"/>
          <w:szCs w:val="20"/>
        </w:rPr>
        <w:t>OŚWIADCZENIE DOTYCZĄCE PODANYCH INFORMACJI:</w:t>
      </w:r>
    </w:p>
    <w:p w14:paraId="1517DE1B" w14:textId="45894189" w:rsidR="00552E30" w:rsidRDefault="00552E30" w:rsidP="001C657E">
      <w:pPr>
        <w:spacing w:line="276" w:lineRule="auto"/>
        <w:jc w:val="both"/>
        <w:rPr>
          <w:rFonts w:ascii="Arial" w:hAnsi="Arial" w:cs="Arial"/>
          <w:sz w:val="20"/>
          <w:szCs w:val="20"/>
        </w:rPr>
      </w:pPr>
      <w:r w:rsidRPr="000515AA">
        <w:rPr>
          <w:rFonts w:ascii="Arial" w:hAnsi="Arial" w:cs="Arial"/>
          <w:sz w:val="20"/>
          <w:szCs w:val="20"/>
        </w:rPr>
        <w:t>Oświadczam, że wszystkie informacje podane w powyższych oświadczeniach są aktualne i zgodne z</w:t>
      </w:r>
      <w:r w:rsidR="00C91CD1">
        <w:rPr>
          <w:rFonts w:ascii="Arial" w:hAnsi="Arial" w:cs="Arial"/>
          <w:sz w:val="20"/>
          <w:szCs w:val="20"/>
        </w:rPr>
        <w:t> </w:t>
      </w:r>
      <w:r w:rsidRPr="000515AA">
        <w:rPr>
          <w:rFonts w:ascii="Arial" w:hAnsi="Arial" w:cs="Arial"/>
          <w:sz w:val="20"/>
          <w:szCs w:val="20"/>
        </w:rPr>
        <w:t>prawdą oraz zostały przedstawione z pełną świadomością konsekwencji wprowadzenia zamawiającego w błąd przy przedstawianiu informacji.</w:t>
      </w:r>
    </w:p>
    <w:p w14:paraId="02C904D3" w14:textId="77777777" w:rsidR="00FC409C" w:rsidRPr="000515AA" w:rsidRDefault="00FC409C" w:rsidP="001C657E">
      <w:pPr>
        <w:spacing w:line="276" w:lineRule="auto"/>
        <w:jc w:val="both"/>
        <w:rPr>
          <w:rFonts w:ascii="Arial" w:hAnsi="Arial" w:cs="Arial"/>
          <w:sz w:val="20"/>
          <w:szCs w:val="20"/>
        </w:rPr>
      </w:pPr>
    </w:p>
    <w:p w14:paraId="757C6A82" w14:textId="77777777" w:rsidR="005F0552" w:rsidRDefault="005F0552" w:rsidP="00552E30">
      <w:pPr>
        <w:ind w:left="6381" w:firstLine="709"/>
        <w:jc w:val="both"/>
        <w:rPr>
          <w:rFonts w:ascii="Arial" w:hAnsi="Arial" w:cs="Arial"/>
          <w:iCs/>
          <w:sz w:val="16"/>
          <w:szCs w:val="16"/>
        </w:rPr>
      </w:pPr>
    </w:p>
    <w:p w14:paraId="410EE707" w14:textId="77777777" w:rsidR="00ED3DF3" w:rsidRPr="00C91CD1" w:rsidRDefault="00ED3DF3" w:rsidP="00ED3DF3">
      <w:pPr>
        <w:pStyle w:val="rozdzia"/>
        <w:rPr>
          <w:rFonts w:ascii="Arial" w:hAnsi="Arial" w:cs="Arial"/>
          <w:b w:val="0"/>
          <w:bCs/>
          <w:color w:val="C00000"/>
        </w:rPr>
      </w:pPr>
      <w:r w:rsidRPr="00C91CD1">
        <w:rPr>
          <w:rFonts w:ascii="Arial" w:hAnsi="Arial" w:cs="Arial"/>
          <w:b w:val="0"/>
          <w:bCs/>
          <w:color w:val="C00000"/>
        </w:rPr>
        <w:t>UWAGA:</w:t>
      </w:r>
    </w:p>
    <w:p w14:paraId="73C1BD4C" w14:textId="77777777" w:rsidR="00ED3DF3" w:rsidRPr="00C91CD1" w:rsidRDefault="00ED3DF3" w:rsidP="00ED3DF3">
      <w:pPr>
        <w:pStyle w:val="rozdzia"/>
        <w:numPr>
          <w:ilvl w:val="0"/>
          <w:numId w:val="30"/>
        </w:numPr>
        <w:rPr>
          <w:rFonts w:ascii="Arial" w:hAnsi="Arial" w:cs="Arial"/>
          <w:b w:val="0"/>
          <w:bCs/>
          <w:color w:val="C00000"/>
          <w:u w:val="none"/>
        </w:rPr>
      </w:pPr>
      <w:r w:rsidRPr="00C91CD1">
        <w:rPr>
          <w:rFonts w:ascii="Arial" w:hAnsi="Arial" w:cs="Arial"/>
          <w:b w:val="0"/>
          <w:bCs/>
          <w:color w:val="C00000"/>
          <w:u w:val="none"/>
        </w:rPr>
        <w:t>W przypadku Wykonawców wspólnie ubiegających się o udzielenie zamówienia wymóg złożenia</w:t>
      </w:r>
      <w:r w:rsidRPr="00C91CD1">
        <w:rPr>
          <w:rFonts w:ascii="Arial" w:hAnsi="Arial" w:cs="Arial"/>
          <w:b w:val="0"/>
          <w:bCs/>
          <w:color w:val="C00000"/>
          <w:sz w:val="14"/>
          <w:u w:val="none"/>
        </w:rPr>
        <w:t xml:space="preserve"> </w:t>
      </w:r>
      <w:r w:rsidRPr="00C91CD1">
        <w:rPr>
          <w:rFonts w:ascii="Arial" w:hAnsi="Arial" w:cs="Arial"/>
          <w:b w:val="0"/>
          <w:bCs/>
          <w:color w:val="C00000"/>
          <w:u w:val="none"/>
        </w:rPr>
        <w:t>niniejszego oświadczenia dotyczy każdego z wykonawców</w:t>
      </w:r>
    </w:p>
    <w:p w14:paraId="6A8810EE" w14:textId="77777777" w:rsidR="00ED3DF3" w:rsidRPr="00C91CD1" w:rsidRDefault="00ED3DF3" w:rsidP="00ED3DF3">
      <w:pPr>
        <w:pStyle w:val="rozdzia"/>
        <w:numPr>
          <w:ilvl w:val="0"/>
          <w:numId w:val="30"/>
        </w:numPr>
        <w:rPr>
          <w:rFonts w:ascii="Arial" w:hAnsi="Arial" w:cs="Arial"/>
          <w:b w:val="0"/>
          <w:bCs/>
          <w:color w:val="C00000"/>
          <w:u w:val="none"/>
        </w:rPr>
      </w:pPr>
      <w:r w:rsidRPr="00C91CD1">
        <w:rPr>
          <w:rFonts w:ascii="Arial" w:hAnsi="Arial" w:cs="Arial"/>
          <w:b w:val="0"/>
          <w:bCs/>
          <w:color w:val="C00000"/>
          <w:u w:val="none"/>
        </w:rPr>
        <w:t>Zamawiający zaleca przed podpisaniem, zapisanie dokumentu w formacie .pdf</w:t>
      </w:r>
    </w:p>
    <w:p w14:paraId="00FE7247" w14:textId="77777777" w:rsidR="00ED3DF3" w:rsidRPr="00C91CD1" w:rsidRDefault="00ED3DF3" w:rsidP="00C32500">
      <w:pPr>
        <w:pStyle w:val="rozdzia"/>
        <w:numPr>
          <w:ilvl w:val="0"/>
          <w:numId w:val="30"/>
        </w:numPr>
        <w:jc w:val="both"/>
        <w:rPr>
          <w:rFonts w:ascii="Arial" w:hAnsi="Arial" w:cs="Arial"/>
          <w:b w:val="0"/>
          <w:bCs/>
          <w:iCs/>
          <w:color w:val="C00000"/>
          <w:szCs w:val="16"/>
        </w:rPr>
      </w:pPr>
      <w:r w:rsidRPr="00C91CD1">
        <w:rPr>
          <w:rFonts w:ascii="Arial" w:hAnsi="Arial" w:cs="Arial"/>
          <w:b w:val="0"/>
          <w:bCs/>
          <w:color w:val="C00000"/>
          <w:u w:val="none"/>
        </w:rPr>
        <w:t>Dokument należy wypełnić i podpisać kwalifikowalnym podpisem elektronicznym lub podpisem zaufanym lub podpisem osobistym.</w:t>
      </w:r>
    </w:p>
    <w:sectPr w:rsidR="00ED3DF3" w:rsidRPr="00C91CD1" w:rsidSect="008272F8">
      <w:headerReference w:type="default" r:id="rId7"/>
      <w:footerReference w:type="even" r:id="rId8"/>
      <w:footerReference w:type="default" r:id="rId9"/>
      <w:pgSz w:w="11906" w:h="16838" w:code="9"/>
      <w:pgMar w:top="1418" w:right="1418" w:bottom="1134" w:left="1418"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AB85F" w14:textId="77777777" w:rsidR="0006542F" w:rsidRDefault="0006542F" w:rsidP="00552E30">
      <w:r>
        <w:separator/>
      </w:r>
    </w:p>
  </w:endnote>
  <w:endnote w:type="continuationSeparator" w:id="0">
    <w:p w14:paraId="66D27086" w14:textId="77777777" w:rsidR="0006542F" w:rsidRDefault="0006542F"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5FDA" w14:textId="77777777" w:rsidR="00050346" w:rsidRDefault="00542A87"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6AE30183"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20A02"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23D41" w14:textId="77777777" w:rsidR="0006542F" w:rsidRDefault="0006542F" w:rsidP="00552E30">
      <w:r>
        <w:separator/>
      </w:r>
    </w:p>
  </w:footnote>
  <w:footnote w:type="continuationSeparator" w:id="0">
    <w:p w14:paraId="176362BF" w14:textId="77777777" w:rsidR="0006542F" w:rsidRDefault="0006542F"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DFB45" w14:textId="77777777" w:rsidR="00E73BCF" w:rsidRPr="00E73BCF" w:rsidRDefault="00E73BCF">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29"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338774954">
    <w:abstractNumId w:val="0"/>
  </w:num>
  <w:num w:numId="2" w16cid:durableId="1522009760">
    <w:abstractNumId w:val="1"/>
  </w:num>
  <w:num w:numId="3" w16cid:durableId="1990792279">
    <w:abstractNumId w:val="9"/>
  </w:num>
  <w:num w:numId="4" w16cid:durableId="299043267">
    <w:abstractNumId w:val="18"/>
  </w:num>
  <w:num w:numId="5" w16cid:durableId="2112623820">
    <w:abstractNumId w:val="7"/>
  </w:num>
  <w:num w:numId="6" w16cid:durableId="1349336819">
    <w:abstractNumId w:val="24"/>
  </w:num>
  <w:num w:numId="7" w16cid:durableId="323171822">
    <w:abstractNumId w:val="29"/>
  </w:num>
  <w:num w:numId="8" w16cid:durableId="1612780208">
    <w:abstractNumId w:val="21"/>
  </w:num>
  <w:num w:numId="9" w16cid:durableId="1237789089">
    <w:abstractNumId w:val="26"/>
  </w:num>
  <w:num w:numId="10" w16cid:durableId="968822980">
    <w:abstractNumId w:val="22"/>
  </w:num>
  <w:num w:numId="11" w16cid:durableId="1971549704">
    <w:abstractNumId w:val="27"/>
  </w:num>
  <w:num w:numId="12" w16cid:durableId="1043945645">
    <w:abstractNumId w:val="28"/>
  </w:num>
  <w:num w:numId="13" w16cid:durableId="1921863543">
    <w:abstractNumId w:val="17"/>
  </w:num>
  <w:num w:numId="14" w16cid:durableId="426079937">
    <w:abstractNumId w:val="11"/>
  </w:num>
  <w:num w:numId="15" w16cid:durableId="378363842">
    <w:abstractNumId w:val="5"/>
  </w:num>
  <w:num w:numId="16" w16cid:durableId="1786464641">
    <w:abstractNumId w:val="2"/>
  </w:num>
  <w:num w:numId="17" w16cid:durableId="1071587556">
    <w:abstractNumId w:val="12"/>
  </w:num>
  <w:num w:numId="18" w16cid:durableId="1324508607">
    <w:abstractNumId w:val="15"/>
  </w:num>
  <w:num w:numId="19" w16cid:durableId="1541743470">
    <w:abstractNumId w:val="14"/>
  </w:num>
  <w:num w:numId="20" w16cid:durableId="229386023">
    <w:abstractNumId w:val="25"/>
  </w:num>
  <w:num w:numId="21" w16cid:durableId="2015112553">
    <w:abstractNumId w:val="3"/>
  </w:num>
  <w:num w:numId="22" w16cid:durableId="2098136148">
    <w:abstractNumId w:val="13"/>
  </w:num>
  <w:num w:numId="23" w16cid:durableId="867911732">
    <w:abstractNumId w:val="6"/>
  </w:num>
  <w:num w:numId="24" w16cid:durableId="1778941736">
    <w:abstractNumId w:val="16"/>
  </w:num>
  <w:num w:numId="25" w16cid:durableId="729109112">
    <w:abstractNumId w:val="20"/>
  </w:num>
  <w:num w:numId="26" w16cid:durableId="1934390916">
    <w:abstractNumId w:val="8"/>
  </w:num>
  <w:num w:numId="27" w16cid:durableId="174660165">
    <w:abstractNumId w:val="23"/>
  </w:num>
  <w:num w:numId="28" w16cid:durableId="968048363">
    <w:abstractNumId w:val="4"/>
  </w:num>
  <w:num w:numId="29" w16cid:durableId="630205406">
    <w:abstractNumId w:val="19"/>
  </w:num>
  <w:num w:numId="30" w16cid:durableId="17631395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755E"/>
    <w:rsid w:val="00001513"/>
    <w:rsid w:val="000071D5"/>
    <w:rsid w:val="0002104F"/>
    <w:rsid w:val="00045512"/>
    <w:rsid w:val="00050346"/>
    <w:rsid w:val="000515AA"/>
    <w:rsid w:val="00060683"/>
    <w:rsid w:val="000616C1"/>
    <w:rsid w:val="0006542F"/>
    <w:rsid w:val="000732BC"/>
    <w:rsid w:val="000751D5"/>
    <w:rsid w:val="000918C1"/>
    <w:rsid w:val="000A7D02"/>
    <w:rsid w:val="000B78B6"/>
    <w:rsid w:val="000C7C58"/>
    <w:rsid w:val="000D137F"/>
    <w:rsid w:val="000E168B"/>
    <w:rsid w:val="000E7553"/>
    <w:rsid w:val="000F66CE"/>
    <w:rsid w:val="000F7AA7"/>
    <w:rsid w:val="00122046"/>
    <w:rsid w:val="001248ED"/>
    <w:rsid w:val="00150AAB"/>
    <w:rsid w:val="00156473"/>
    <w:rsid w:val="00163483"/>
    <w:rsid w:val="001653E4"/>
    <w:rsid w:val="00165E06"/>
    <w:rsid w:val="00166A1B"/>
    <w:rsid w:val="00172F68"/>
    <w:rsid w:val="001817BC"/>
    <w:rsid w:val="00190D7A"/>
    <w:rsid w:val="001A4DBE"/>
    <w:rsid w:val="001A5D07"/>
    <w:rsid w:val="001B0198"/>
    <w:rsid w:val="001C657E"/>
    <w:rsid w:val="001D04B7"/>
    <w:rsid w:val="001F61CC"/>
    <w:rsid w:val="0020519A"/>
    <w:rsid w:val="0022527E"/>
    <w:rsid w:val="002426F5"/>
    <w:rsid w:val="00270E68"/>
    <w:rsid w:val="0027755E"/>
    <w:rsid w:val="00284AED"/>
    <w:rsid w:val="002A0987"/>
    <w:rsid w:val="002D314B"/>
    <w:rsid w:val="002D4AAE"/>
    <w:rsid w:val="002E551E"/>
    <w:rsid w:val="002F4E11"/>
    <w:rsid w:val="0032179F"/>
    <w:rsid w:val="003269BB"/>
    <w:rsid w:val="00340E84"/>
    <w:rsid w:val="00343F6D"/>
    <w:rsid w:val="00351EFD"/>
    <w:rsid w:val="00357340"/>
    <w:rsid w:val="003929A6"/>
    <w:rsid w:val="003948FF"/>
    <w:rsid w:val="003B05AE"/>
    <w:rsid w:val="003B1051"/>
    <w:rsid w:val="003F2638"/>
    <w:rsid w:val="003F6810"/>
    <w:rsid w:val="00404873"/>
    <w:rsid w:val="004114F2"/>
    <w:rsid w:val="00412ABA"/>
    <w:rsid w:val="00424214"/>
    <w:rsid w:val="00473C4D"/>
    <w:rsid w:val="00474079"/>
    <w:rsid w:val="00492111"/>
    <w:rsid w:val="004F53D9"/>
    <w:rsid w:val="00517135"/>
    <w:rsid w:val="00523985"/>
    <w:rsid w:val="00533F86"/>
    <w:rsid w:val="00542A87"/>
    <w:rsid w:val="00547B24"/>
    <w:rsid w:val="00547BF5"/>
    <w:rsid w:val="0055238E"/>
    <w:rsid w:val="00552E30"/>
    <w:rsid w:val="00562F4C"/>
    <w:rsid w:val="005700EF"/>
    <w:rsid w:val="00575F02"/>
    <w:rsid w:val="005767E7"/>
    <w:rsid w:val="00596E06"/>
    <w:rsid w:val="005B276F"/>
    <w:rsid w:val="005B7923"/>
    <w:rsid w:val="005F0552"/>
    <w:rsid w:val="005F0996"/>
    <w:rsid w:val="006077B5"/>
    <w:rsid w:val="00617757"/>
    <w:rsid w:val="00630FD5"/>
    <w:rsid w:val="00682DCD"/>
    <w:rsid w:val="00693138"/>
    <w:rsid w:val="006D55F9"/>
    <w:rsid w:val="006E00EB"/>
    <w:rsid w:val="006E424D"/>
    <w:rsid w:val="006E492A"/>
    <w:rsid w:val="006F480A"/>
    <w:rsid w:val="0070676B"/>
    <w:rsid w:val="00720A50"/>
    <w:rsid w:val="00721F1A"/>
    <w:rsid w:val="007329B6"/>
    <w:rsid w:val="00736525"/>
    <w:rsid w:val="007678E2"/>
    <w:rsid w:val="007719D4"/>
    <w:rsid w:val="00772C83"/>
    <w:rsid w:val="00775CC5"/>
    <w:rsid w:val="00792116"/>
    <w:rsid w:val="00792D3B"/>
    <w:rsid w:val="007A2F34"/>
    <w:rsid w:val="007F10CC"/>
    <w:rsid w:val="008030B5"/>
    <w:rsid w:val="008272F8"/>
    <w:rsid w:val="008A4193"/>
    <w:rsid w:val="008C4443"/>
    <w:rsid w:val="008C7BE9"/>
    <w:rsid w:val="00925A7E"/>
    <w:rsid w:val="00952BFD"/>
    <w:rsid w:val="009615BE"/>
    <w:rsid w:val="00961B34"/>
    <w:rsid w:val="00964E3C"/>
    <w:rsid w:val="00974E7A"/>
    <w:rsid w:val="009939CF"/>
    <w:rsid w:val="009952AA"/>
    <w:rsid w:val="009A07CE"/>
    <w:rsid w:val="009A22B0"/>
    <w:rsid w:val="009E3302"/>
    <w:rsid w:val="009E50D1"/>
    <w:rsid w:val="009F075E"/>
    <w:rsid w:val="009F73EA"/>
    <w:rsid w:val="00A17CB5"/>
    <w:rsid w:val="00A23BC4"/>
    <w:rsid w:val="00A24B99"/>
    <w:rsid w:val="00A310A6"/>
    <w:rsid w:val="00A41885"/>
    <w:rsid w:val="00A801A5"/>
    <w:rsid w:val="00A84D9E"/>
    <w:rsid w:val="00A90AD6"/>
    <w:rsid w:val="00AD377E"/>
    <w:rsid w:val="00AD7D63"/>
    <w:rsid w:val="00AE3DEE"/>
    <w:rsid w:val="00AF68BD"/>
    <w:rsid w:val="00B01CB9"/>
    <w:rsid w:val="00B05CEF"/>
    <w:rsid w:val="00B22AF0"/>
    <w:rsid w:val="00B44419"/>
    <w:rsid w:val="00B4557D"/>
    <w:rsid w:val="00B47D6C"/>
    <w:rsid w:val="00B81178"/>
    <w:rsid w:val="00BA5FE1"/>
    <w:rsid w:val="00BA62D2"/>
    <w:rsid w:val="00BD105A"/>
    <w:rsid w:val="00BD3CF5"/>
    <w:rsid w:val="00BD3E87"/>
    <w:rsid w:val="00BE46F8"/>
    <w:rsid w:val="00BF2E8B"/>
    <w:rsid w:val="00BF6E32"/>
    <w:rsid w:val="00C31E34"/>
    <w:rsid w:val="00C33D13"/>
    <w:rsid w:val="00C50B6C"/>
    <w:rsid w:val="00C667FE"/>
    <w:rsid w:val="00C91CD1"/>
    <w:rsid w:val="00C95622"/>
    <w:rsid w:val="00C9798B"/>
    <w:rsid w:val="00CB0FF6"/>
    <w:rsid w:val="00CE182D"/>
    <w:rsid w:val="00D064B2"/>
    <w:rsid w:val="00D35C3F"/>
    <w:rsid w:val="00D60158"/>
    <w:rsid w:val="00D61008"/>
    <w:rsid w:val="00D64509"/>
    <w:rsid w:val="00D703A1"/>
    <w:rsid w:val="00D8144F"/>
    <w:rsid w:val="00D96D4A"/>
    <w:rsid w:val="00DB198A"/>
    <w:rsid w:val="00DB2E6E"/>
    <w:rsid w:val="00DB4F42"/>
    <w:rsid w:val="00DD5637"/>
    <w:rsid w:val="00DF2654"/>
    <w:rsid w:val="00E25CB1"/>
    <w:rsid w:val="00E65982"/>
    <w:rsid w:val="00E73BCF"/>
    <w:rsid w:val="00EA1A25"/>
    <w:rsid w:val="00EA22C5"/>
    <w:rsid w:val="00EA303E"/>
    <w:rsid w:val="00EA3812"/>
    <w:rsid w:val="00EA6F8D"/>
    <w:rsid w:val="00ED3DF3"/>
    <w:rsid w:val="00ED6B7E"/>
    <w:rsid w:val="00EE08C1"/>
    <w:rsid w:val="00EE2B3E"/>
    <w:rsid w:val="00EE34EB"/>
    <w:rsid w:val="00EE7700"/>
    <w:rsid w:val="00EF6A85"/>
    <w:rsid w:val="00F30544"/>
    <w:rsid w:val="00F52F6E"/>
    <w:rsid w:val="00F54417"/>
    <w:rsid w:val="00F56EA4"/>
    <w:rsid w:val="00F62042"/>
    <w:rsid w:val="00F668A7"/>
    <w:rsid w:val="00F71057"/>
    <w:rsid w:val="00F86059"/>
    <w:rsid w:val="00F86864"/>
    <w:rsid w:val="00FC409C"/>
    <w:rsid w:val="00FE68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D1BBD"/>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
    <w:basedOn w:val="Normalny"/>
    <w:link w:val="AkapitzlistZnak"/>
    <w:uiPriority w:val="34"/>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
    <w:link w:val="Akapitzlist"/>
    <w:uiPriority w:val="34"/>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349</Words>
  <Characters>2094</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45</cp:revision>
  <cp:lastPrinted>2024-04-24T06:17:00Z</cp:lastPrinted>
  <dcterms:created xsi:type="dcterms:W3CDTF">2021-03-08T10:35:00Z</dcterms:created>
  <dcterms:modified xsi:type="dcterms:W3CDTF">2026-03-05T06:55:00Z</dcterms:modified>
</cp:coreProperties>
</file>